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92CAF8" w14:textId="77777777" w:rsidR="0017758D" w:rsidRDefault="0017758D" w:rsidP="0017758D">
      <w:pPr>
        <w:tabs>
          <w:tab w:val="left" w:pos="2895"/>
        </w:tabs>
        <w:spacing w:before="120" w:after="120"/>
        <w:rPr>
          <w:rFonts w:ascii="TimesNewRomanPSMT" w:hAnsi="TimesNewRomanPSMT" w:cs="TimesNewRomanPSMT"/>
          <w:b/>
          <w:kern w:val="0"/>
          <w:lang w:eastAsia="tr-TR"/>
        </w:rPr>
      </w:pPr>
      <w:r>
        <w:rPr>
          <w:rFonts w:ascii="TimesNewRomanPSMT" w:hAnsi="TimesNewRomanPSMT" w:cs="TimesNewRomanPSMT"/>
          <w:b/>
          <w:kern w:val="0"/>
          <w:lang w:eastAsia="tr-TR"/>
        </w:rPr>
        <w:t xml:space="preserve">                           </w:t>
      </w:r>
    </w:p>
    <w:p w14:paraId="06816736" w14:textId="77777777" w:rsidR="0017758D" w:rsidRDefault="0017758D">
      <w:pPr>
        <w:spacing w:before="120" w:after="120"/>
        <w:rPr>
          <w:b/>
          <w:bCs/>
          <w:sz w:val="28"/>
          <w:szCs w:val="28"/>
        </w:rPr>
      </w:pPr>
    </w:p>
    <w:p w14:paraId="2D61314D" w14:textId="77777777" w:rsidR="00572073" w:rsidRPr="0017758D" w:rsidRDefault="00572073">
      <w:pPr>
        <w:spacing w:before="120" w:after="120"/>
        <w:rPr>
          <w:b/>
          <w:bCs/>
          <w:sz w:val="28"/>
          <w:szCs w:val="28"/>
        </w:rPr>
      </w:pPr>
      <w:r w:rsidRPr="0017758D">
        <w:rPr>
          <w:b/>
          <w:bCs/>
          <w:sz w:val="28"/>
          <w:szCs w:val="28"/>
        </w:rPr>
        <w:t>İŞİN KISA TANIMI:</w:t>
      </w:r>
    </w:p>
    <w:p w14:paraId="04AD10AC" w14:textId="64B8BBE4" w:rsidR="007C343A" w:rsidRPr="0017758D" w:rsidRDefault="0017758D" w:rsidP="00843066">
      <w:pPr>
        <w:jc w:val="both"/>
        <w:rPr>
          <w:rFonts w:eastAsia="Calibri"/>
          <w:sz w:val="28"/>
          <w:szCs w:val="28"/>
        </w:rPr>
      </w:pPr>
      <w:r w:rsidRPr="0017758D">
        <w:rPr>
          <w:sz w:val="28"/>
          <w:szCs w:val="28"/>
        </w:rPr>
        <w:t xml:space="preserve">         İl Tarım ve Orman Müdürlüğü </w:t>
      </w:r>
      <w:r w:rsidR="004A69E6" w:rsidRPr="0017758D">
        <w:rPr>
          <w:sz w:val="28"/>
          <w:szCs w:val="28"/>
        </w:rPr>
        <w:t>üst yönetimi tarafından ilgili mevzuat ve prosedürler ile belirlenmiş amaç, hedef, strateji ve ilke ve talimatlara uygun olarak;</w:t>
      </w:r>
      <w:r w:rsidR="00A85571" w:rsidRPr="0017758D">
        <w:rPr>
          <w:sz w:val="28"/>
          <w:szCs w:val="28"/>
        </w:rPr>
        <w:t xml:space="preserve"> </w:t>
      </w:r>
      <w:r w:rsidR="00CC39EB">
        <w:rPr>
          <w:sz w:val="28"/>
          <w:szCs w:val="28"/>
        </w:rPr>
        <w:t xml:space="preserve">Bakanlığımıza ait ve/veya </w:t>
      </w:r>
      <w:proofErr w:type="gramStart"/>
      <w:r w:rsidR="00CC39EB">
        <w:rPr>
          <w:sz w:val="28"/>
          <w:szCs w:val="28"/>
        </w:rPr>
        <w:t>Diğer</w:t>
      </w:r>
      <w:proofErr w:type="gramEnd"/>
      <w:r w:rsidR="00CC39EB">
        <w:rPr>
          <w:sz w:val="28"/>
          <w:szCs w:val="28"/>
        </w:rPr>
        <w:t xml:space="preserve"> bakanlıklar ile ortak yürütülen projelerin yürütülmesi takibinin ve kontrolünün sağlanması, projeler ile ilgili düzenleme faaliyetlerinin gerçekleştirilmesini sağlamak. </w:t>
      </w:r>
      <w:r w:rsidR="007D59D5">
        <w:rPr>
          <w:sz w:val="28"/>
          <w:szCs w:val="28"/>
        </w:rPr>
        <w:t>Coğrafi işaretli ürünleri hakkında bakanlık ile koordineli çalışmak, projeler</w:t>
      </w:r>
      <w:r w:rsidR="00CC39EB">
        <w:rPr>
          <w:sz w:val="28"/>
          <w:szCs w:val="28"/>
        </w:rPr>
        <w:t xml:space="preserve"> kapsamında çiftçi ziyaretleri yapmak, Yapılan tüm etkinliklerde enformasyon işlerinde görev almak.</w:t>
      </w:r>
    </w:p>
    <w:p w14:paraId="7E6544B6" w14:textId="77777777" w:rsidR="00572073" w:rsidRPr="0017758D" w:rsidRDefault="00572073" w:rsidP="00E62971">
      <w:pPr>
        <w:spacing w:before="120" w:after="120"/>
        <w:jc w:val="both"/>
        <w:rPr>
          <w:b/>
          <w:bCs/>
          <w:sz w:val="28"/>
          <w:szCs w:val="28"/>
        </w:rPr>
      </w:pPr>
    </w:p>
    <w:p w14:paraId="0E09FD18" w14:textId="77777777" w:rsidR="00572073" w:rsidRPr="0017758D" w:rsidRDefault="00572073">
      <w:pPr>
        <w:tabs>
          <w:tab w:val="left" w:pos="360"/>
        </w:tabs>
        <w:spacing w:before="120" w:after="120"/>
        <w:ind w:left="360" w:hanging="360"/>
        <w:rPr>
          <w:b/>
          <w:bCs/>
          <w:sz w:val="28"/>
          <w:szCs w:val="28"/>
        </w:rPr>
      </w:pPr>
      <w:r w:rsidRPr="0017758D">
        <w:rPr>
          <w:b/>
          <w:bCs/>
          <w:sz w:val="28"/>
          <w:szCs w:val="28"/>
        </w:rPr>
        <w:t>GÖREV VE SORUMLULUKLARI:</w:t>
      </w:r>
    </w:p>
    <w:p w14:paraId="303F48AD" w14:textId="77777777" w:rsidR="00F364EB" w:rsidRDefault="00F364EB" w:rsidP="00B2290A">
      <w:pPr>
        <w:numPr>
          <w:ilvl w:val="0"/>
          <w:numId w:val="13"/>
        </w:num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Proje kapsamına uygun olarak işleyişi belirlemek.</w:t>
      </w:r>
    </w:p>
    <w:p w14:paraId="06D3EF37" w14:textId="77777777" w:rsidR="00F364EB" w:rsidRDefault="00F364EB" w:rsidP="00B2290A">
      <w:pPr>
        <w:numPr>
          <w:ilvl w:val="0"/>
          <w:numId w:val="13"/>
        </w:num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Projelerin yürütülmesi hususunda gerekli materyalleri sağlamak</w:t>
      </w:r>
    </w:p>
    <w:p w14:paraId="0B8CC6B5" w14:textId="77777777" w:rsidR="00F364EB" w:rsidRDefault="00F364EB" w:rsidP="00B2290A">
      <w:pPr>
        <w:numPr>
          <w:ilvl w:val="0"/>
          <w:numId w:val="13"/>
        </w:num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İl Müdürlüğünce yapılan etkinlik, organizasyon, toplantı </w:t>
      </w:r>
      <w:proofErr w:type="spellStart"/>
      <w:r>
        <w:rPr>
          <w:sz w:val="28"/>
          <w:szCs w:val="28"/>
        </w:rPr>
        <w:t>vb</w:t>
      </w:r>
      <w:proofErr w:type="spellEnd"/>
      <w:r>
        <w:rPr>
          <w:sz w:val="28"/>
          <w:szCs w:val="28"/>
        </w:rPr>
        <w:t xml:space="preserve"> faaliyetlerde işleyişin düzenini sağlamak</w:t>
      </w:r>
    </w:p>
    <w:p w14:paraId="32AFCA4C" w14:textId="77777777" w:rsidR="00F364EB" w:rsidRDefault="00F364EB" w:rsidP="00F364EB">
      <w:pPr>
        <w:numPr>
          <w:ilvl w:val="0"/>
          <w:numId w:val="13"/>
        </w:num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Söz konusu faaliyetlerde, </w:t>
      </w:r>
      <w:r w:rsidRPr="00F364EB">
        <w:rPr>
          <w:sz w:val="28"/>
          <w:szCs w:val="28"/>
        </w:rPr>
        <w:t xml:space="preserve">Şube </w:t>
      </w:r>
      <w:r>
        <w:rPr>
          <w:sz w:val="28"/>
          <w:szCs w:val="28"/>
        </w:rPr>
        <w:t>M</w:t>
      </w:r>
      <w:r w:rsidRPr="00F364EB">
        <w:rPr>
          <w:sz w:val="28"/>
          <w:szCs w:val="28"/>
        </w:rPr>
        <w:t>üdürünce verilen görevleri icra etmek</w:t>
      </w:r>
    </w:p>
    <w:p w14:paraId="1CF09676" w14:textId="77777777" w:rsidR="00F364EB" w:rsidRDefault="00F364EB" w:rsidP="00F364EB">
      <w:pPr>
        <w:numPr>
          <w:ilvl w:val="0"/>
          <w:numId w:val="13"/>
        </w:num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İl Müdürlüğünün katılımcı olarak yer aldığı fuar, sergi vb. faaliyetlerde kurumu tanıtıcı görevleri üstlenmek</w:t>
      </w:r>
    </w:p>
    <w:p w14:paraId="6568CC4E" w14:textId="77777777" w:rsidR="00F364EB" w:rsidRDefault="00F60E48" w:rsidP="00F364EB">
      <w:pPr>
        <w:numPr>
          <w:ilvl w:val="0"/>
          <w:numId w:val="13"/>
        </w:numPr>
        <w:spacing w:before="120" w:after="120"/>
        <w:jc w:val="both"/>
        <w:rPr>
          <w:sz w:val="28"/>
          <w:szCs w:val="28"/>
        </w:rPr>
      </w:pPr>
      <w:r w:rsidRPr="00321139">
        <w:rPr>
          <w:sz w:val="28"/>
          <w:szCs w:val="28"/>
        </w:rPr>
        <w:t>Brifing için istenilen bilgilerin verilmesini sağlamak.</w:t>
      </w:r>
    </w:p>
    <w:p w14:paraId="73B5C43A" w14:textId="00AFF213" w:rsidR="007D59D5" w:rsidRDefault="007D59D5" w:rsidP="00F364EB">
      <w:pPr>
        <w:numPr>
          <w:ilvl w:val="0"/>
          <w:numId w:val="13"/>
        </w:num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Coğrafi işaretli ürünler hakkında Bakanlığa bilgi akışını sağlamak</w:t>
      </w:r>
    </w:p>
    <w:p w14:paraId="398C791D" w14:textId="7DBBD0B6" w:rsidR="007D59D5" w:rsidRDefault="007D59D5" w:rsidP="00F364EB">
      <w:pPr>
        <w:numPr>
          <w:ilvl w:val="0"/>
          <w:numId w:val="13"/>
        </w:num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MEB ortaklı projelerin yürütülmesini sağlamak</w:t>
      </w:r>
    </w:p>
    <w:p w14:paraId="0095A29C" w14:textId="1D3A16B6" w:rsidR="007D59D5" w:rsidRDefault="007D59D5" w:rsidP="00F364EB">
      <w:pPr>
        <w:numPr>
          <w:ilvl w:val="0"/>
          <w:numId w:val="13"/>
        </w:num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Müdürlüğümüz tarafından ve şube tarafından yapılan projelerde görev almak</w:t>
      </w:r>
    </w:p>
    <w:p w14:paraId="0072A9B3" w14:textId="77777777" w:rsidR="00572073" w:rsidRPr="00F364EB" w:rsidRDefault="00572073" w:rsidP="00F364EB">
      <w:pPr>
        <w:numPr>
          <w:ilvl w:val="0"/>
          <w:numId w:val="13"/>
        </w:numPr>
        <w:spacing w:before="120" w:after="120"/>
        <w:jc w:val="both"/>
        <w:rPr>
          <w:sz w:val="28"/>
          <w:szCs w:val="28"/>
        </w:rPr>
      </w:pPr>
      <w:r w:rsidRPr="00F364EB">
        <w:rPr>
          <w:sz w:val="28"/>
          <w:szCs w:val="28"/>
        </w:rPr>
        <w:t>Faaliyetlerine ilişkin bilgilerin kullanıma hazır bir biçimde bulundurulmasını, rapor ve benzerlerinin dosyalanmasını sağlamak, gerektiğinde konuya ilişkin belge ve bilgileri sunmak.</w:t>
      </w:r>
    </w:p>
    <w:p w14:paraId="49E4F7F1" w14:textId="77777777" w:rsidR="00572073" w:rsidRPr="0017758D" w:rsidRDefault="00572073" w:rsidP="00B2290A">
      <w:pPr>
        <w:numPr>
          <w:ilvl w:val="0"/>
          <w:numId w:val="13"/>
        </w:numPr>
        <w:tabs>
          <w:tab w:val="left" w:pos="360"/>
        </w:tabs>
        <w:spacing w:before="120" w:after="120"/>
        <w:jc w:val="both"/>
        <w:rPr>
          <w:sz w:val="28"/>
          <w:szCs w:val="28"/>
        </w:rPr>
      </w:pPr>
      <w:r w:rsidRPr="0017758D">
        <w:rPr>
          <w:sz w:val="28"/>
          <w:szCs w:val="28"/>
        </w:rPr>
        <w:lastRenderedPageBreak/>
        <w:t>Biriminde yapılan işlerin kuruluşun misyon, vizyon ve temel değerlerine uygunluğunu sağlamak.</w:t>
      </w:r>
      <w:r w:rsidR="003C395A">
        <w:rPr>
          <w:sz w:val="28"/>
          <w:szCs w:val="28"/>
        </w:rPr>
        <w:t xml:space="preserve"> </w:t>
      </w:r>
    </w:p>
    <w:p w14:paraId="7008B011" w14:textId="77777777" w:rsidR="00572073" w:rsidRPr="0017758D" w:rsidRDefault="00572073" w:rsidP="00B2290A">
      <w:pPr>
        <w:numPr>
          <w:ilvl w:val="0"/>
          <w:numId w:val="13"/>
        </w:numPr>
        <w:spacing w:before="120" w:after="120"/>
        <w:jc w:val="both"/>
        <w:rPr>
          <w:sz w:val="28"/>
          <w:szCs w:val="28"/>
        </w:rPr>
      </w:pPr>
      <w:r w:rsidRPr="0017758D">
        <w:rPr>
          <w:sz w:val="28"/>
          <w:szCs w:val="28"/>
        </w:rPr>
        <w:t>Görev alanı ile ilgili tüm kayıt, evrak ve değerlerin korunmasından sorumlu olmak, arşiv oluşturmak ve düzenini sağlamak.</w:t>
      </w:r>
    </w:p>
    <w:p w14:paraId="1857677A" w14:textId="77777777" w:rsidR="00572073" w:rsidRPr="0017758D" w:rsidRDefault="00572073" w:rsidP="00B2290A">
      <w:pPr>
        <w:numPr>
          <w:ilvl w:val="0"/>
          <w:numId w:val="13"/>
        </w:numPr>
        <w:spacing w:before="120" w:after="120"/>
        <w:jc w:val="both"/>
        <w:rPr>
          <w:sz w:val="28"/>
          <w:szCs w:val="28"/>
        </w:rPr>
      </w:pPr>
      <w:r w:rsidRPr="0017758D">
        <w:rPr>
          <w:sz w:val="28"/>
          <w:szCs w:val="28"/>
        </w:rPr>
        <w:t>Görev ve sorumluluk alanındaki faaliyetlerin mevcut iç kontrol sistemi tanım ve t</w:t>
      </w:r>
      <w:r w:rsidR="00E62971" w:rsidRPr="0017758D">
        <w:rPr>
          <w:sz w:val="28"/>
          <w:szCs w:val="28"/>
        </w:rPr>
        <w:t>alimatlarına uygun olarak yürütmek</w:t>
      </w:r>
    </w:p>
    <w:p w14:paraId="0BFA6A8B" w14:textId="77777777" w:rsidR="00572073" w:rsidRPr="0017758D" w:rsidRDefault="00572073" w:rsidP="00B2290A">
      <w:pPr>
        <w:numPr>
          <w:ilvl w:val="0"/>
          <w:numId w:val="13"/>
        </w:numPr>
        <w:spacing w:before="120" w:after="120"/>
        <w:jc w:val="both"/>
        <w:rPr>
          <w:color w:val="000000"/>
          <w:sz w:val="28"/>
          <w:szCs w:val="28"/>
        </w:rPr>
      </w:pPr>
      <w:r w:rsidRPr="0017758D">
        <w:rPr>
          <w:color w:val="000000"/>
          <w:sz w:val="28"/>
          <w:szCs w:val="28"/>
        </w:rPr>
        <w:t>İş sağlığı ve iş güvenliği kurallarına uymak, birlikte çalıştığı kişilerin söz konusu kurallara uymalarını sağlamak, gerektiğinde uyarı ve tavsiyelerde bulunmak.</w:t>
      </w:r>
    </w:p>
    <w:p w14:paraId="20D60913" w14:textId="77777777" w:rsidR="00572073" w:rsidRPr="0017758D" w:rsidRDefault="00572073" w:rsidP="00B2290A">
      <w:pPr>
        <w:numPr>
          <w:ilvl w:val="0"/>
          <w:numId w:val="13"/>
        </w:numPr>
        <w:spacing w:before="120" w:after="120"/>
        <w:jc w:val="both"/>
        <w:rPr>
          <w:sz w:val="28"/>
          <w:szCs w:val="28"/>
        </w:rPr>
      </w:pPr>
      <w:r w:rsidRPr="0017758D">
        <w:rPr>
          <w:sz w:val="28"/>
          <w:szCs w:val="28"/>
        </w:rPr>
        <w:t>Yaptığı işin kalitesinden sorumlu olmak ve kendi sorumluluk alanı içerisinde gerçekleştirilen işin kalitesini kontrol etmek.</w:t>
      </w:r>
    </w:p>
    <w:p w14:paraId="4E26E8AE" w14:textId="77777777" w:rsidR="00572073" w:rsidRPr="0017758D" w:rsidRDefault="00572073" w:rsidP="00B2290A">
      <w:pPr>
        <w:numPr>
          <w:ilvl w:val="0"/>
          <w:numId w:val="13"/>
        </w:numPr>
        <w:spacing w:before="120" w:after="120"/>
        <w:jc w:val="both"/>
        <w:rPr>
          <w:sz w:val="28"/>
          <w:szCs w:val="28"/>
        </w:rPr>
      </w:pPr>
      <w:r w:rsidRPr="0017758D">
        <w:rPr>
          <w:sz w:val="28"/>
          <w:szCs w:val="28"/>
        </w:rPr>
        <w:t>Görev alanı ile ilgili olarak yöneticisi tarafından verilen diğer görevleri yerine getirmek.</w:t>
      </w:r>
    </w:p>
    <w:p w14:paraId="45B93FB1" w14:textId="77777777" w:rsidR="00F60E48" w:rsidRPr="0017758D" w:rsidRDefault="00572073" w:rsidP="00F60E48">
      <w:pPr>
        <w:tabs>
          <w:tab w:val="left" w:pos="360"/>
        </w:tabs>
        <w:spacing w:before="120" w:after="120"/>
        <w:ind w:left="360" w:hanging="360"/>
        <w:jc w:val="both"/>
        <w:rPr>
          <w:b/>
          <w:bCs/>
          <w:sz w:val="28"/>
          <w:szCs w:val="28"/>
        </w:rPr>
      </w:pPr>
      <w:r w:rsidRPr="0017758D">
        <w:rPr>
          <w:b/>
          <w:bCs/>
          <w:sz w:val="28"/>
          <w:szCs w:val="28"/>
        </w:rPr>
        <w:t>YETKİLERİ:</w:t>
      </w:r>
    </w:p>
    <w:p w14:paraId="6ECD3307" w14:textId="77777777" w:rsidR="00572073" w:rsidRPr="0017758D" w:rsidRDefault="00572073" w:rsidP="00B2290A">
      <w:pPr>
        <w:numPr>
          <w:ilvl w:val="0"/>
          <w:numId w:val="14"/>
        </w:numPr>
        <w:spacing w:before="120" w:after="120"/>
        <w:jc w:val="both"/>
        <w:rPr>
          <w:sz w:val="28"/>
          <w:szCs w:val="28"/>
        </w:rPr>
      </w:pPr>
      <w:r w:rsidRPr="0017758D">
        <w:rPr>
          <w:sz w:val="28"/>
          <w:szCs w:val="28"/>
        </w:rPr>
        <w:t>Sorumlular için belirlenmiş ortak yetkilere sahip olmak (</w:t>
      </w:r>
      <w:r w:rsidR="00B2290A" w:rsidRPr="0017758D">
        <w:rPr>
          <w:sz w:val="28"/>
          <w:szCs w:val="28"/>
        </w:rPr>
        <w:t>……)</w:t>
      </w:r>
    </w:p>
    <w:p w14:paraId="512B898E" w14:textId="77777777" w:rsidR="00F60E48" w:rsidRPr="0017758D" w:rsidRDefault="00572073" w:rsidP="00F60E48">
      <w:pPr>
        <w:numPr>
          <w:ilvl w:val="0"/>
          <w:numId w:val="14"/>
        </w:numPr>
        <w:spacing w:before="120" w:after="120"/>
        <w:jc w:val="both"/>
        <w:rPr>
          <w:sz w:val="28"/>
          <w:szCs w:val="28"/>
        </w:rPr>
      </w:pPr>
      <w:r w:rsidRPr="0017758D">
        <w:rPr>
          <w:sz w:val="28"/>
          <w:szCs w:val="28"/>
        </w:rPr>
        <w:t>Yukarıda belirtilen görev ve sorumlulukları gerçekleştirme yetkisine sahip olmak.</w:t>
      </w:r>
    </w:p>
    <w:p w14:paraId="0E48E9BA" w14:textId="77777777" w:rsidR="00572073" w:rsidRPr="0017758D" w:rsidRDefault="00572073" w:rsidP="00F60E48">
      <w:pPr>
        <w:numPr>
          <w:ilvl w:val="0"/>
          <w:numId w:val="14"/>
        </w:numPr>
        <w:spacing w:before="120" w:after="120"/>
        <w:jc w:val="both"/>
        <w:rPr>
          <w:sz w:val="28"/>
          <w:szCs w:val="28"/>
        </w:rPr>
      </w:pPr>
      <w:r w:rsidRPr="0017758D">
        <w:rPr>
          <w:sz w:val="28"/>
          <w:szCs w:val="28"/>
        </w:rPr>
        <w:t xml:space="preserve">Faaliyetlerinin gerektirdiği her türlü araç, gereç ve malzemeyi kullanmak. </w:t>
      </w:r>
    </w:p>
    <w:p w14:paraId="1E3B2F95" w14:textId="77777777" w:rsidR="00F60E48" w:rsidRDefault="00F60E48" w:rsidP="00F60E48">
      <w:pPr>
        <w:numPr>
          <w:ilvl w:val="0"/>
          <w:numId w:val="14"/>
        </w:numPr>
        <w:spacing w:before="120" w:after="120"/>
        <w:jc w:val="both"/>
        <w:rPr>
          <w:sz w:val="28"/>
          <w:szCs w:val="28"/>
        </w:rPr>
      </w:pPr>
      <w:r w:rsidRPr="0017758D">
        <w:rPr>
          <w:sz w:val="28"/>
          <w:szCs w:val="28"/>
        </w:rPr>
        <w:t>Paraflama yetkisi</w:t>
      </w:r>
    </w:p>
    <w:p w14:paraId="5F9D24A5" w14:textId="77777777" w:rsidR="000857B3" w:rsidRDefault="000857B3" w:rsidP="000857B3">
      <w:pPr>
        <w:spacing w:before="120" w:after="120"/>
        <w:jc w:val="both"/>
        <w:rPr>
          <w:sz w:val="28"/>
          <w:szCs w:val="28"/>
        </w:rPr>
      </w:pPr>
    </w:p>
    <w:p w14:paraId="2A93ACA7" w14:textId="77777777" w:rsidR="000857B3" w:rsidRDefault="000857B3" w:rsidP="000857B3">
      <w:pPr>
        <w:spacing w:before="120" w:after="120"/>
        <w:jc w:val="both"/>
        <w:rPr>
          <w:sz w:val="28"/>
          <w:szCs w:val="28"/>
        </w:rPr>
      </w:pPr>
    </w:p>
    <w:p w14:paraId="7E534CEB" w14:textId="77777777" w:rsidR="000857B3" w:rsidRDefault="000857B3" w:rsidP="000857B3">
      <w:pPr>
        <w:spacing w:before="120" w:after="120"/>
        <w:jc w:val="both"/>
        <w:rPr>
          <w:sz w:val="28"/>
          <w:szCs w:val="28"/>
        </w:rPr>
      </w:pPr>
    </w:p>
    <w:p w14:paraId="5CBAD3CC" w14:textId="77777777" w:rsidR="000857B3" w:rsidRDefault="000857B3" w:rsidP="000857B3">
      <w:pPr>
        <w:spacing w:before="120" w:after="120"/>
        <w:jc w:val="both"/>
        <w:rPr>
          <w:sz w:val="28"/>
          <w:szCs w:val="28"/>
        </w:rPr>
      </w:pPr>
    </w:p>
    <w:p w14:paraId="065C1FD7" w14:textId="77777777" w:rsidR="000857B3" w:rsidRDefault="000857B3" w:rsidP="000857B3">
      <w:pPr>
        <w:spacing w:before="120" w:after="120"/>
        <w:jc w:val="both"/>
        <w:rPr>
          <w:sz w:val="28"/>
          <w:szCs w:val="28"/>
        </w:rPr>
      </w:pPr>
    </w:p>
    <w:p w14:paraId="173E2FB5" w14:textId="77777777" w:rsidR="000857B3" w:rsidRDefault="000857B3" w:rsidP="000857B3">
      <w:pPr>
        <w:spacing w:before="120" w:after="120"/>
        <w:jc w:val="both"/>
        <w:rPr>
          <w:sz w:val="28"/>
          <w:szCs w:val="28"/>
        </w:rPr>
      </w:pPr>
    </w:p>
    <w:p w14:paraId="47B8F9DC" w14:textId="77777777" w:rsidR="000857B3" w:rsidRPr="0017758D" w:rsidRDefault="000857B3" w:rsidP="000857B3">
      <w:pPr>
        <w:spacing w:before="120" w:after="120"/>
        <w:jc w:val="both"/>
        <w:rPr>
          <w:sz w:val="28"/>
          <w:szCs w:val="28"/>
        </w:rPr>
      </w:pPr>
    </w:p>
    <w:p w14:paraId="1E565539" w14:textId="77777777" w:rsidR="00572073" w:rsidRPr="0017758D" w:rsidRDefault="00572073">
      <w:pPr>
        <w:tabs>
          <w:tab w:val="left" w:pos="360"/>
        </w:tabs>
        <w:spacing w:before="120" w:after="120"/>
        <w:ind w:left="360" w:hanging="360"/>
        <w:jc w:val="both"/>
        <w:rPr>
          <w:b/>
          <w:bCs/>
          <w:sz w:val="28"/>
          <w:szCs w:val="28"/>
        </w:rPr>
      </w:pPr>
      <w:r w:rsidRPr="0017758D">
        <w:rPr>
          <w:b/>
          <w:bCs/>
          <w:sz w:val="28"/>
          <w:szCs w:val="28"/>
        </w:rPr>
        <w:t>EN YAKIN YÖNETİCİSİ:</w:t>
      </w:r>
    </w:p>
    <w:p w14:paraId="71103F8D" w14:textId="77777777" w:rsidR="00572073" w:rsidRPr="0017758D" w:rsidRDefault="00B52A94">
      <w:pPr>
        <w:tabs>
          <w:tab w:val="left" w:pos="360"/>
        </w:tabs>
        <w:spacing w:before="120" w:after="120"/>
        <w:ind w:left="360" w:hanging="360"/>
        <w:jc w:val="both"/>
        <w:rPr>
          <w:bCs/>
          <w:sz w:val="28"/>
          <w:szCs w:val="28"/>
        </w:rPr>
      </w:pPr>
      <w:r w:rsidRPr="0017758D">
        <w:rPr>
          <w:bCs/>
          <w:sz w:val="28"/>
          <w:szCs w:val="28"/>
        </w:rPr>
        <w:t>Koordinasyon ve Tarımsal Veriler</w:t>
      </w:r>
      <w:r w:rsidR="007B3B01" w:rsidRPr="0017758D">
        <w:rPr>
          <w:bCs/>
          <w:sz w:val="28"/>
          <w:szCs w:val="28"/>
        </w:rPr>
        <w:t xml:space="preserve"> Şube Müdürü</w:t>
      </w:r>
    </w:p>
    <w:p w14:paraId="1762E7E1" w14:textId="77777777" w:rsidR="00572073" w:rsidRPr="0017758D" w:rsidRDefault="00572073">
      <w:pPr>
        <w:tabs>
          <w:tab w:val="left" w:pos="360"/>
        </w:tabs>
        <w:spacing w:before="120" w:after="120"/>
        <w:ind w:left="360" w:hanging="360"/>
        <w:jc w:val="both"/>
        <w:rPr>
          <w:b/>
          <w:bCs/>
          <w:color w:val="0000FF"/>
          <w:sz w:val="28"/>
          <w:szCs w:val="28"/>
        </w:rPr>
      </w:pPr>
    </w:p>
    <w:p w14:paraId="48666CB1" w14:textId="77777777" w:rsidR="001F22A5" w:rsidRPr="003D0AD3" w:rsidRDefault="001F22A5" w:rsidP="005A4C77">
      <w:pPr>
        <w:rPr>
          <w:bCs/>
          <w:iCs/>
          <w:sz w:val="28"/>
          <w:szCs w:val="28"/>
        </w:rPr>
      </w:pPr>
    </w:p>
    <w:sectPr w:rsidR="001F22A5" w:rsidRPr="003D0AD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24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D08B0" w14:textId="77777777" w:rsidR="004E23C9" w:rsidRDefault="004E23C9">
      <w:r>
        <w:separator/>
      </w:r>
    </w:p>
  </w:endnote>
  <w:endnote w:type="continuationSeparator" w:id="0">
    <w:p w14:paraId="47D7AB41" w14:textId="77777777" w:rsidR="004E23C9" w:rsidRDefault="004E2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-BoldMT">
    <w:altName w:val="Times New Roman"/>
    <w:charset w:val="00"/>
    <w:family w:val="auto"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0C243" w14:textId="77777777" w:rsidR="00C3232E" w:rsidRDefault="00C3232E">
    <w:pPr>
      <w:pStyle w:val="AltBilgi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C21DE" w14:textId="133EF86F" w:rsidR="00C3232E" w:rsidRDefault="00C3232E">
    <w:pPr>
      <w:pStyle w:val="AltBilgi0"/>
    </w:pPr>
    <w:r>
      <w:rPr>
        <w:rFonts w:eastAsia="Calibri"/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F4CC62F" wp14:editId="6BB26C92">
              <wp:simplePos x="0" y="0"/>
              <wp:positionH relativeFrom="margin">
                <wp:align>center</wp:align>
              </wp:positionH>
              <wp:positionV relativeFrom="bottomMargin">
                <wp:posOffset>-18415</wp:posOffset>
              </wp:positionV>
              <wp:extent cx="6114415" cy="824865"/>
              <wp:effectExtent l="0" t="0" r="0" b="0"/>
              <wp:wrapNone/>
              <wp:docPr id="14" name="Metin Kutusu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14415" cy="8248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2979"/>
                            <w:gridCol w:w="2407"/>
                            <w:gridCol w:w="1773"/>
                            <w:gridCol w:w="2338"/>
                          </w:tblGrid>
                          <w:tr w:rsidR="00C3232E" w14:paraId="21BA8798" w14:textId="77777777">
                            <w:trPr>
                              <w:trHeight w:val="366"/>
                            </w:trPr>
                            <w:tc>
                              <w:tcPr>
                                <w:tcW w:w="2979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  <w:hideMark/>
                              </w:tcPr>
                              <w:p w14:paraId="0F5BB266" w14:textId="77777777" w:rsidR="00C3232E" w:rsidRDefault="00C3232E">
                                <w:pPr>
                                  <w:pStyle w:val="TableParagraph"/>
                                  <w:spacing w:line="207" w:lineRule="exact"/>
                                  <w:ind w:left="108"/>
                                  <w:rPr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sz w:val="18"/>
                                  </w:rPr>
                                  <w:t>Dokuman</w:t>
                                </w:r>
                                <w:proofErr w:type="spellEnd"/>
                                <w:r>
                                  <w:rPr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 xml:space="preserve">Kodu: </w:t>
                                </w:r>
                                <w:r>
                                  <w:rPr>
                                    <w:color w:val="808080"/>
                                    <w:spacing w:val="-2"/>
                                    <w:sz w:val="18"/>
                                  </w:rPr>
                                  <w:t>TOB.İKS/FRM.036</w:t>
                                </w:r>
                              </w:p>
                            </w:tc>
                            <w:tc>
                              <w:tcPr>
                                <w:tcW w:w="2407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  <w:hideMark/>
                              </w:tcPr>
                              <w:p w14:paraId="4BD7A4CF" w14:textId="77777777" w:rsidR="00C3232E" w:rsidRDefault="00C3232E">
                                <w:pPr>
                                  <w:pStyle w:val="TableParagraph"/>
                                  <w:spacing w:line="207" w:lineRule="exact"/>
                                  <w:ind w:left="108"/>
                                  <w:rPr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sz w:val="18"/>
                                  </w:rPr>
                                  <w:t>Revizyon</w:t>
                                </w:r>
                                <w:proofErr w:type="spellEnd"/>
                                <w:r>
                                  <w:rPr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z w:val="18"/>
                                  </w:rPr>
                                  <w:t>Tarihi</w:t>
                                </w:r>
                                <w:proofErr w:type="spellEnd"/>
                                <w:r>
                                  <w:rPr>
                                    <w:sz w:val="18"/>
                                  </w:rPr>
                                  <w:t xml:space="preserve">: </w:t>
                                </w:r>
                                <w:r>
                                  <w:rPr>
                                    <w:spacing w:val="-2"/>
                                    <w:sz w:val="18"/>
                                  </w:rPr>
                                  <w:t>03.03.2026</w:t>
                                </w:r>
                              </w:p>
                            </w:tc>
                            <w:tc>
                              <w:tcPr>
                                <w:tcW w:w="177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  <w:hideMark/>
                              </w:tcPr>
                              <w:p w14:paraId="2ADA640E" w14:textId="77777777" w:rsidR="00C3232E" w:rsidRDefault="00C3232E">
                                <w:pPr>
                                  <w:pStyle w:val="TableParagraph"/>
                                  <w:spacing w:line="207" w:lineRule="exact"/>
                                  <w:ind w:left="111"/>
                                  <w:rPr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sz w:val="18"/>
                                  </w:rPr>
                                  <w:t>Revizyon</w:t>
                                </w:r>
                                <w:proofErr w:type="spellEnd"/>
                                <w:r>
                                  <w:rPr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No:</w:t>
                                </w:r>
                                <w:r>
                                  <w:rPr>
                                    <w:spacing w:val="-2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sz w:val="18"/>
                                  </w:rPr>
                                  <w:t>003</w:t>
                                </w:r>
                              </w:p>
                            </w:tc>
                            <w:tc>
                              <w:tcPr>
                                <w:tcW w:w="2338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  <w:hideMark/>
                              </w:tcPr>
                              <w:p w14:paraId="173D322C" w14:textId="77777777" w:rsidR="00C3232E" w:rsidRDefault="00C3232E">
                                <w:pPr>
                                  <w:pStyle w:val="TableParagraph"/>
                                  <w:spacing w:line="207" w:lineRule="exact"/>
                                  <w:ind w:left="109"/>
                                  <w:rPr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sz w:val="18"/>
                                  </w:rPr>
                                  <w:t>Yürürlük</w:t>
                                </w:r>
                                <w:proofErr w:type="spellEnd"/>
                                <w:r>
                                  <w:rPr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 xml:space="preserve">Tarihi: </w:t>
                                </w:r>
                                <w:r>
                                  <w:rPr>
                                    <w:spacing w:val="-2"/>
                                    <w:sz w:val="18"/>
                                  </w:rPr>
                                  <w:t>05.02.2018</w:t>
                                </w:r>
                              </w:p>
                            </w:tc>
                          </w:tr>
                          <w:tr w:rsidR="00C3232E" w14:paraId="20FB87FA" w14:textId="77777777">
                            <w:trPr>
                              <w:trHeight w:val="445"/>
                            </w:trPr>
                            <w:tc>
                              <w:tcPr>
                                <w:tcW w:w="5386" w:type="dxa"/>
                                <w:gridSpan w:val="2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  <w:hideMark/>
                              </w:tcPr>
                              <w:p w14:paraId="0BF0A23F" w14:textId="77777777" w:rsidR="00C3232E" w:rsidRDefault="00C3232E">
                                <w:pPr>
                                  <w:pStyle w:val="TableParagraph"/>
                                  <w:spacing w:before="119"/>
                                  <w:ind w:left="108"/>
                                  <w:rPr>
                                    <w:b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b/>
                                    <w:spacing w:val="-2"/>
                                    <w:sz w:val="18"/>
                                  </w:rPr>
                                  <w:t>Hazırlayan</w:t>
                                </w:r>
                                <w:proofErr w:type="spellEnd"/>
                                <w:r>
                                  <w:rPr>
                                    <w:b/>
                                    <w:spacing w:val="-2"/>
                                    <w:sz w:val="18"/>
                                  </w:rPr>
                                  <w:t>:</w:t>
                                </w:r>
                              </w:p>
                            </w:tc>
                            <w:tc>
                              <w:tcPr>
                                <w:tcW w:w="4111" w:type="dxa"/>
                                <w:gridSpan w:val="2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  <w:hideMark/>
                              </w:tcPr>
                              <w:p w14:paraId="298CFE10" w14:textId="77777777" w:rsidR="00C3232E" w:rsidRDefault="00C3232E">
                                <w:pPr>
                                  <w:pStyle w:val="TableParagraph"/>
                                  <w:spacing w:before="119"/>
                                  <w:ind w:left="111"/>
                                  <w:rPr>
                                    <w:b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b/>
                                    <w:spacing w:val="-2"/>
                                    <w:sz w:val="18"/>
                                  </w:rPr>
                                  <w:t>Onaylayan</w:t>
                                </w:r>
                                <w:proofErr w:type="spellEnd"/>
                                <w:r>
                                  <w:rPr>
                                    <w:b/>
                                    <w:spacing w:val="-2"/>
                                    <w:sz w:val="18"/>
                                  </w:rPr>
                                  <w:t>:</w:t>
                                </w:r>
                              </w:p>
                            </w:tc>
                          </w:tr>
                          <w:tr w:rsidR="00C3232E" w14:paraId="5E640625" w14:textId="77777777">
                            <w:trPr>
                              <w:trHeight w:val="448"/>
                            </w:trPr>
                            <w:tc>
                              <w:tcPr>
                                <w:tcW w:w="5386" w:type="dxa"/>
                                <w:gridSpan w:val="2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 w14:paraId="6C9C4554" w14:textId="77777777" w:rsidR="00C3232E" w:rsidRDefault="00C3232E">
                                <w:pPr>
                                  <w:pStyle w:val="TableParagraph"/>
                                  <w:spacing w:before="122"/>
                                  <w:ind w:left="108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111" w:type="dxa"/>
                                <w:gridSpan w:val="2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  <w:hideMark/>
                              </w:tcPr>
                              <w:p w14:paraId="421C9A9B" w14:textId="77777777" w:rsidR="00C3232E" w:rsidRDefault="00C3232E">
                                <w:pPr>
                                  <w:pStyle w:val="TableParagraph"/>
                                  <w:tabs>
                                    <w:tab w:val="left" w:leader="dot" w:pos="1101"/>
                                  </w:tabs>
                                  <w:spacing w:before="122"/>
                                  <w:ind w:left="111"/>
                                  <w:rPr>
                                    <w:b/>
                                    <w:sz w:val="18"/>
                                  </w:rPr>
                                </w:pPr>
                                <w:r>
                                  <w:rPr>
                                    <w:b/>
                                    <w:spacing w:val="-10"/>
                                    <w:sz w:val="18"/>
                                  </w:rPr>
                                  <w:t xml:space="preserve">03.03.2026 </w:t>
                                </w:r>
                                <w:proofErr w:type="spellStart"/>
                                <w:r>
                                  <w:rPr>
                                    <w:b/>
                                    <w:sz w:val="18"/>
                                  </w:rPr>
                                  <w:t>Tarihli</w:t>
                                </w:r>
                                <w:proofErr w:type="spellEnd"/>
                                <w:r>
                                  <w:rPr>
                                    <w:b/>
                                    <w:spacing w:val="-3"/>
                                    <w:sz w:val="18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b/>
                                    <w:sz w:val="18"/>
                                  </w:rPr>
                                  <w:t>ve</w:t>
                                </w:r>
                                <w:proofErr w:type="spellEnd"/>
                                <w:r>
                                  <w:rPr>
                                    <w:b/>
                                    <w:spacing w:val="-2"/>
                                    <w:sz w:val="18"/>
                                  </w:rPr>
                                  <w:t xml:space="preserve"> 23424037 </w:t>
                                </w:r>
                                <w:proofErr w:type="spellStart"/>
                                <w:r>
                                  <w:rPr>
                                    <w:b/>
                                    <w:sz w:val="18"/>
                                  </w:rPr>
                                  <w:t>sayılı</w:t>
                                </w:r>
                                <w:proofErr w:type="spellEnd"/>
                                <w:r>
                                  <w:rPr>
                                    <w:b/>
                                    <w:spacing w:val="-2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4"/>
                                    <w:sz w:val="18"/>
                                  </w:rPr>
                                  <w:t>Onay</w:t>
                                </w:r>
                              </w:p>
                            </w:tc>
                          </w:tr>
                        </w:tbl>
                        <w:p w14:paraId="3E4CB17A" w14:textId="77777777" w:rsidR="00C3232E" w:rsidRDefault="00C3232E" w:rsidP="00C3232E">
                          <w:pPr>
                            <w:pStyle w:val="GvdeMetni"/>
                          </w:pPr>
                        </w:p>
                      </w:txbxContent>
                    </wps:txbx>
                    <wps:bodyPr vertOverflow="clip" horzOverflow="clip"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4CC62F" id="_x0000_t202" coordsize="21600,21600" o:spt="202" path="m,l,21600r21600,l21600,xe">
              <v:stroke joinstyle="miter"/>
              <v:path gradientshapeok="t" o:connecttype="rect"/>
            </v:shapetype>
            <v:shape id="Metin Kutusu 1" o:spid="_x0000_s1026" type="#_x0000_t202" style="position:absolute;margin-left:0;margin-top:-1.45pt;width:481.45pt;height:64.95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2979"/>
                      <w:gridCol w:w="2407"/>
                      <w:gridCol w:w="1773"/>
                      <w:gridCol w:w="2338"/>
                    </w:tblGrid>
                    <w:tr w:rsidR="00C3232E" w14:paraId="21BA8798" w14:textId="77777777">
                      <w:trPr>
                        <w:trHeight w:val="366"/>
                      </w:trPr>
                      <w:tc>
                        <w:tcPr>
                          <w:tcW w:w="2979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  <w:hideMark/>
                        </w:tcPr>
                        <w:p w14:paraId="0F5BB266" w14:textId="77777777" w:rsidR="00C3232E" w:rsidRDefault="00C3232E">
                          <w:pPr>
                            <w:pStyle w:val="TableParagraph"/>
                            <w:spacing w:line="207" w:lineRule="exact"/>
                            <w:ind w:left="108"/>
                            <w:rPr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sz w:val="18"/>
                            </w:rPr>
                            <w:t>Dokuman</w:t>
                          </w:r>
                          <w:proofErr w:type="spellEnd"/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 xml:space="preserve">Kodu: </w:t>
                          </w:r>
                          <w:r>
                            <w:rPr>
                              <w:color w:val="808080"/>
                              <w:spacing w:val="-2"/>
                              <w:sz w:val="18"/>
                            </w:rPr>
                            <w:t>TOB.İKS/FRM.036</w:t>
                          </w:r>
                        </w:p>
                      </w:tc>
                      <w:tc>
                        <w:tcPr>
                          <w:tcW w:w="2407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  <w:hideMark/>
                        </w:tcPr>
                        <w:p w14:paraId="4BD7A4CF" w14:textId="77777777" w:rsidR="00C3232E" w:rsidRDefault="00C3232E">
                          <w:pPr>
                            <w:pStyle w:val="TableParagraph"/>
                            <w:spacing w:line="207" w:lineRule="exact"/>
                            <w:ind w:left="108"/>
                            <w:rPr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sz w:val="18"/>
                            </w:rPr>
                            <w:t>Revizyon</w:t>
                          </w:r>
                          <w:proofErr w:type="spellEnd"/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18"/>
                            </w:rPr>
                            <w:t>Tarihi</w:t>
                          </w:r>
                          <w:proofErr w:type="spellEnd"/>
                          <w:r>
                            <w:rPr>
                              <w:sz w:val="18"/>
                            </w:rPr>
                            <w:t xml:space="preserve">: 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>03.03.2026</w:t>
                          </w:r>
                        </w:p>
                      </w:tc>
                      <w:tc>
                        <w:tcPr>
                          <w:tcW w:w="177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  <w:hideMark/>
                        </w:tcPr>
                        <w:p w14:paraId="2ADA640E" w14:textId="77777777" w:rsidR="00C3232E" w:rsidRDefault="00C3232E">
                          <w:pPr>
                            <w:pStyle w:val="TableParagraph"/>
                            <w:spacing w:line="207" w:lineRule="exact"/>
                            <w:ind w:left="111"/>
                            <w:rPr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sz w:val="18"/>
                            </w:rPr>
                            <w:t>Revizyon</w:t>
                          </w:r>
                          <w:proofErr w:type="spellEnd"/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No: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>003</w:t>
                          </w:r>
                        </w:p>
                      </w:tc>
                      <w:tc>
                        <w:tcPr>
                          <w:tcW w:w="2338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  <w:hideMark/>
                        </w:tcPr>
                        <w:p w14:paraId="173D322C" w14:textId="77777777" w:rsidR="00C3232E" w:rsidRDefault="00C3232E">
                          <w:pPr>
                            <w:pStyle w:val="TableParagraph"/>
                            <w:spacing w:line="207" w:lineRule="exact"/>
                            <w:ind w:left="109"/>
                            <w:rPr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sz w:val="18"/>
                            </w:rPr>
                            <w:t>Yürürlük</w:t>
                          </w:r>
                          <w:proofErr w:type="spellEnd"/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 xml:space="preserve">Tarihi: 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>05.02.2018</w:t>
                          </w:r>
                        </w:p>
                      </w:tc>
                    </w:tr>
                    <w:tr w:rsidR="00C3232E" w14:paraId="20FB87FA" w14:textId="77777777">
                      <w:trPr>
                        <w:trHeight w:val="445"/>
                      </w:trPr>
                      <w:tc>
                        <w:tcPr>
                          <w:tcW w:w="5386" w:type="dxa"/>
                          <w:gridSpan w:val="2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  <w:hideMark/>
                        </w:tcPr>
                        <w:p w14:paraId="0BF0A23F" w14:textId="77777777" w:rsidR="00C3232E" w:rsidRDefault="00C3232E">
                          <w:pPr>
                            <w:pStyle w:val="TableParagraph"/>
                            <w:spacing w:before="119"/>
                            <w:ind w:left="108"/>
                            <w:rPr>
                              <w:b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b/>
                              <w:spacing w:val="-2"/>
                              <w:sz w:val="18"/>
                            </w:rPr>
                            <w:t>Hazırlayan</w:t>
                          </w:r>
                          <w:proofErr w:type="spellEnd"/>
                          <w:r>
                            <w:rPr>
                              <w:b/>
                              <w:spacing w:val="-2"/>
                              <w:sz w:val="18"/>
                            </w:rPr>
                            <w:t>:</w:t>
                          </w:r>
                        </w:p>
                      </w:tc>
                      <w:tc>
                        <w:tcPr>
                          <w:tcW w:w="4111" w:type="dxa"/>
                          <w:gridSpan w:val="2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  <w:hideMark/>
                        </w:tcPr>
                        <w:p w14:paraId="298CFE10" w14:textId="77777777" w:rsidR="00C3232E" w:rsidRDefault="00C3232E">
                          <w:pPr>
                            <w:pStyle w:val="TableParagraph"/>
                            <w:spacing w:before="119"/>
                            <w:ind w:left="111"/>
                            <w:rPr>
                              <w:b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b/>
                              <w:spacing w:val="-2"/>
                              <w:sz w:val="18"/>
                            </w:rPr>
                            <w:t>Onaylayan</w:t>
                          </w:r>
                          <w:proofErr w:type="spellEnd"/>
                          <w:r>
                            <w:rPr>
                              <w:b/>
                              <w:spacing w:val="-2"/>
                              <w:sz w:val="18"/>
                            </w:rPr>
                            <w:t>:</w:t>
                          </w:r>
                        </w:p>
                      </w:tc>
                    </w:tr>
                    <w:tr w:rsidR="00C3232E" w14:paraId="5E640625" w14:textId="77777777">
                      <w:trPr>
                        <w:trHeight w:val="448"/>
                      </w:trPr>
                      <w:tc>
                        <w:tcPr>
                          <w:tcW w:w="5386" w:type="dxa"/>
                          <w:gridSpan w:val="2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 w14:paraId="6C9C4554" w14:textId="77777777" w:rsidR="00C3232E" w:rsidRDefault="00C3232E">
                          <w:pPr>
                            <w:pStyle w:val="TableParagraph"/>
                            <w:spacing w:before="122"/>
                            <w:ind w:left="108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111" w:type="dxa"/>
                          <w:gridSpan w:val="2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  <w:hideMark/>
                        </w:tcPr>
                        <w:p w14:paraId="421C9A9B" w14:textId="77777777" w:rsidR="00C3232E" w:rsidRDefault="00C3232E">
                          <w:pPr>
                            <w:pStyle w:val="TableParagraph"/>
                            <w:tabs>
                              <w:tab w:val="left" w:leader="dot" w:pos="1101"/>
                            </w:tabs>
                            <w:spacing w:before="122"/>
                            <w:ind w:left="111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 xml:space="preserve">03.03.2026 </w:t>
                          </w:r>
                          <w:proofErr w:type="spellStart"/>
                          <w:r>
                            <w:rPr>
                              <w:b/>
                              <w:sz w:val="18"/>
                            </w:rPr>
                            <w:t>Tarihli</w:t>
                          </w:r>
                          <w:proofErr w:type="spellEnd"/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sz w:val="18"/>
                            </w:rPr>
                            <w:t>ve</w:t>
                          </w:r>
                          <w:proofErr w:type="spellEnd"/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23424037 </w:t>
                          </w:r>
                          <w:proofErr w:type="spellStart"/>
                          <w:r>
                            <w:rPr>
                              <w:b/>
                              <w:sz w:val="18"/>
                            </w:rPr>
                            <w:t>sayılı</w:t>
                          </w:r>
                          <w:proofErr w:type="spellEnd"/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>Onay</w:t>
                          </w:r>
                        </w:p>
                      </w:tc>
                    </w:tr>
                  </w:tbl>
                  <w:p w14:paraId="3E4CB17A" w14:textId="77777777" w:rsidR="00C3232E" w:rsidRDefault="00C3232E" w:rsidP="00C3232E">
                    <w:pPr>
                      <w:pStyle w:val="GvdeMetni"/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65532" w14:textId="77777777" w:rsidR="00C3232E" w:rsidRDefault="00C3232E">
    <w:pPr>
      <w:pStyle w:val="AltBilgi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3BAE9" w14:textId="77777777" w:rsidR="004E23C9" w:rsidRDefault="004E23C9">
      <w:r>
        <w:separator/>
      </w:r>
    </w:p>
  </w:footnote>
  <w:footnote w:type="continuationSeparator" w:id="0">
    <w:p w14:paraId="2E9339DF" w14:textId="77777777" w:rsidR="004E23C9" w:rsidRDefault="004E23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96E11" w14:textId="77777777" w:rsidR="00C3232E" w:rsidRDefault="00C3232E">
    <w:pPr>
      <w:pStyle w:val="stBilgi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7" w:type="dxa"/>
      <w:tblInd w:w="45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1995"/>
      <w:gridCol w:w="7642"/>
    </w:tblGrid>
    <w:tr w:rsidR="00665481" w14:paraId="1C2DA9D2" w14:textId="77777777" w:rsidTr="000B70E8">
      <w:trPr>
        <w:trHeight w:val="1197"/>
      </w:trPr>
      <w:tc>
        <w:tcPr>
          <w:tcW w:w="1995" w:type="dxa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tcMar>
            <w:top w:w="55" w:type="dxa"/>
            <w:left w:w="55" w:type="dxa"/>
            <w:bottom w:w="55" w:type="dxa"/>
            <w:right w:w="55" w:type="dxa"/>
          </w:tcMar>
        </w:tcPr>
        <w:p w14:paraId="57AC476A" w14:textId="77777777" w:rsidR="00665481" w:rsidRDefault="00E47ED9" w:rsidP="000B70E8">
          <w:pPr>
            <w:rPr>
              <w:rFonts w:ascii="Arial" w:hAnsi="Arial" w:cs="Arial"/>
              <w:b/>
            </w:rPr>
          </w:pPr>
          <w:r w:rsidRPr="009C20F9">
            <w:rPr>
              <w:noProof/>
              <w:lang w:eastAsia="tr-TR"/>
            </w:rPr>
            <w:drawing>
              <wp:inline distT="0" distB="0" distL="0" distR="0" wp14:anchorId="01BD77D9" wp14:editId="5CAB69A4">
                <wp:extent cx="1177290" cy="1177290"/>
                <wp:effectExtent l="0" t="0" r="0" b="0"/>
                <wp:docPr id="1" name="Resim 2" descr="https://www.tarimorman.gov.tr/Style%20Library/TarimUI/img/gthb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 descr="https://www.tarimorman.gov.tr/Style%20Library/TarimUI/img/gthb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7290" cy="1177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42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tcMar>
            <w:top w:w="55" w:type="dxa"/>
            <w:left w:w="55" w:type="dxa"/>
            <w:bottom w:w="55" w:type="dxa"/>
            <w:right w:w="55" w:type="dxa"/>
          </w:tcMar>
        </w:tcPr>
        <w:p w14:paraId="073C8C85" w14:textId="77777777" w:rsidR="00665481" w:rsidRDefault="00665481" w:rsidP="000B70E8">
          <w:pPr>
            <w:jc w:val="center"/>
            <w:rPr>
              <w:rFonts w:ascii="Arial" w:hAnsi="Arial" w:cs="Arial"/>
              <w:b/>
            </w:rPr>
          </w:pPr>
        </w:p>
        <w:p w14:paraId="38E78A15" w14:textId="77777777" w:rsidR="00665481" w:rsidRDefault="00665481" w:rsidP="000B70E8">
          <w:pPr>
            <w:jc w:val="center"/>
            <w:rPr>
              <w:rFonts w:ascii="Arial" w:hAnsi="Arial" w:cs="Arial"/>
              <w:b/>
            </w:rPr>
          </w:pPr>
        </w:p>
        <w:p w14:paraId="25A91136" w14:textId="77777777" w:rsidR="0017758D" w:rsidRDefault="008A74DA" w:rsidP="0017758D">
          <w:pPr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MUĞLA</w:t>
          </w:r>
          <w:r w:rsidR="0017758D" w:rsidRPr="003D0AD3">
            <w:rPr>
              <w:rFonts w:ascii="Arial" w:hAnsi="Arial" w:cs="Arial"/>
              <w:b/>
            </w:rPr>
            <w:t xml:space="preserve"> İL TARIM VE ORMAN MÜDÜRLÜĞÜ </w:t>
          </w:r>
          <w:r w:rsidR="0017758D">
            <w:rPr>
              <w:rFonts w:ascii="Arial" w:hAnsi="Arial" w:cs="Arial"/>
              <w:b/>
            </w:rPr>
            <w:t>İŞ TANIMI GEREKLERİ</w:t>
          </w:r>
        </w:p>
        <w:p w14:paraId="62060654" w14:textId="77777777" w:rsidR="00665481" w:rsidRDefault="00665481" w:rsidP="000B70E8">
          <w:pPr>
            <w:rPr>
              <w:rFonts w:ascii="Arial" w:hAnsi="Arial" w:cs="Arial"/>
              <w:b/>
            </w:rPr>
          </w:pPr>
        </w:p>
      </w:tc>
    </w:tr>
    <w:tr w:rsidR="00607F92" w:rsidRPr="00670089" w14:paraId="48655A67" w14:textId="77777777" w:rsidTr="007D74E9">
      <w:tc>
        <w:tcPr>
          <w:tcW w:w="1995" w:type="dxa"/>
          <w:tcBorders>
            <w:left w:val="single" w:sz="2" w:space="0" w:color="000000"/>
            <w:bottom w:val="single" w:sz="2" w:space="0" w:color="000000"/>
          </w:tcBorders>
          <w:tcMar>
            <w:top w:w="55" w:type="dxa"/>
            <w:left w:w="55" w:type="dxa"/>
            <w:bottom w:w="55" w:type="dxa"/>
            <w:right w:w="55" w:type="dxa"/>
          </w:tcMar>
        </w:tcPr>
        <w:p w14:paraId="1ED8A6F2" w14:textId="77777777" w:rsidR="00607F92" w:rsidRDefault="00607F92" w:rsidP="00607F92">
          <w:pPr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İŞ ÜNVANI</w:t>
          </w:r>
        </w:p>
      </w:tc>
      <w:tc>
        <w:tcPr>
          <w:tcW w:w="7642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tcMar>
            <w:top w:w="55" w:type="dxa"/>
            <w:left w:w="55" w:type="dxa"/>
            <w:bottom w:w="55" w:type="dxa"/>
            <w:right w:w="55" w:type="dxa"/>
          </w:tcMar>
          <w:vAlign w:val="center"/>
        </w:tcPr>
        <w:p w14:paraId="78895A97" w14:textId="7949A79C" w:rsidR="00607F92" w:rsidRPr="00EF5839" w:rsidRDefault="00607F92" w:rsidP="00607F92">
          <w:pPr>
            <w:rPr>
              <w:rFonts w:ascii="Arial" w:hAnsi="Arial" w:cs="Arial"/>
              <w:sz w:val="28"/>
              <w:szCs w:val="28"/>
            </w:rPr>
          </w:pPr>
          <w:r>
            <w:t>Gizli Yazışma, İdari İş ve İşlemler, Organizasyon ve Tanıtım İşleri, Basın Halkla ve İlişkiler, Seslendirme Kayıt, Tarımsal Üretim Maliyet Sistemi, Ürün Maliyet Cetvelleri ve Rekolte Tahmini, TÜFİS/TÜKAS, İdari Yaptırım Cezaları, ÇMK, Zeytinyağı Kalite Yarışması, Coğrafi İşaretli Ürünler, MEB İş Birliği Protokolleri</w:t>
          </w:r>
        </w:p>
      </w:tc>
    </w:tr>
    <w:tr w:rsidR="00607F92" w:rsidRPr="00670089" w14:paraId="43E5B0A8" w14:textId="77777777" w:rsidTr="000B70E8">
      <w:tc>
        <w:tcPr>
          <w:tcW w:w="1995" w:type="dxa"/>
          <w:tcBorders>
            <w:left w:val="single" w:sz="2" w:space="0" w:color="000000"/>
            <w:bottom w:val="single" w:sz="2" w:space="0" w:color="000000"/>
          </w:tcBorders>
          <w:tcMar>
            <w:top w:w="55" w:type="dxa"/>
            <w:left w:w="55" w:type="dxa"/>
            <w:bottom w:w="55" w:type="dxa"/>
            <w:right w:w="55" w:type="dxa"/>
          </w:tcMar>
        </w:tcPr>
        <w:p w14:paraId="7349EB85" w14:textId="77777777" w:rsidR="00607F92" w:rsidRDefault="00607F92" w:rsidP="00607F92">
          <w:pPr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BÖLÜMÜ</w:t>
          </w:r>
        </w:p>
      </w:tc>
      <w:tc>
        <w:tcPr>
          <w:tcW w:w="7642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tcMar>
            <w:top w:w="55" w:type="dxa"/>
            <w:left w:w="55" w:type="dxa"/>
            <w:bottom w:w="55" w:type="dxa"/>
            <w:right w:w="55" w:type="dxa"/>
          </w:tcMar>
        </w:tcPr>
        <w:p w14:paraId="75DD3FCE" w14:textId="77777777" w:rsidR="00607F92" w:rsidRPr="00670089" w:rsidRDefault="00607F92" w:rsidP="00607F92">
          <w:pPr>
            <w:pStyle w:val="Tabloerii"/>
            <w:rPr>
              <w:rFonts w:ascii="Arial" w:eastAsia="Arial-BoldMT" w:hAnsi="Arial" w:cs="Arial"/>
              <w:color w:val="000000"/>
            </w:rPr>
          </w:pPr>
          <w:r w:rsidRPr="00670089">
            <w:rPr>
              <w:rFonts w:ascii="Arial" w:eastAsia="Arial-BoldMT" w:hAnsi="Arial" w:cs="Arial"/>
              <w:color w:val="000000"/>
            </w:rPr>
            <w:t xml:space="preserve"> </w:t>
          </w:r>
          <w:r>
            <w:rPr>
              <w:rFonts w:ascii="Arial" w:hAnsi="Arial" w:cs="Arial"/>
              <w:bCs/>
            </w:rPr>
            <w:t>Koordinasyon ve Tarımsal Veriler Şubesi</w:t>
          </w:r>
        </w:p>
      </w:tc>
    </w:tr>
  </w:tbl>
  <w:p w14:paraId="5DB6E962" w14:textId="77777777" w:rsidR="00D01BF2" w:rsidRPr="00665481" w:rsidRDefault="00D01BF2" w:rsidP="0066548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63C37" w14:textId="77777777" w:rsidR="00C3232E" w:rsidRDefault="00C3232E">
    <w:pPr>
      <w:pStyle w:val="stBilgi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6"/>
    <w:lvl w:ilvl="0">
      <w:start w:val="1"/>
      <w:numFmt w:val="bullet"/>
      <w:lvlText w:val="–"/>
      <w:lvlJc w:val="left"/>
      <w:pPr>
        <w:tabs>
          <w:tab w:val="num" w:pos="0"/>
        </w:tabs>
        <w:ind w:left="84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Num9"/>
    <w:lvl w:ilvl="0">
      <w:start w:val="1"/>
      <w:numFmt w:val="bullet"/>
      <w:lvlText w:val="–"/>
      <w:lvlJc w:val="left"/>
      <w:pPr>
        <w:tabs>
          <w:tab w:val="num" w:pos="0"/>
        </w:tabs>
        <w:ind w:left="84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name w:val="WWNum10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0000004"/>
    <w:multiLevelType w:val="multilevel"/>
    <w:tmpl w:val="00000004"/>
    <w:name w:val="WW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Num13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00000006"/>
    <w:multiLevelType w:val="multilevel"/>
    <w:tmpl w:val="00000006"/>
    <w:name w:val="WWNum14"/>
    <w:lvl w:ilvl="0">
      <w:start w:val="1"/>
      <w:numFmt w:val="bullet"/>
      <w:lvlText w:val="–"/>
      <w:lvlJc w:val="left"/>
      <w:pPr>
        <w:tabs>
          <w:tab w:val="num" w:pos="0"/>
        </w:tabs>
        <w:ind w:left="84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00000007"/>
    <w:multiLevelType w:val="multilevel"/>
    <w:tmpl w:val="00000007"/>
    <w:name w:val="WWNum16"/>
    <w:lvl w:ilvl="0">
      <w:start w:val="1"/>
      <w:numFmt w:val="bullet"/>
      <w:lvlText w:val="–"/>
      <w:lvlJc w:val="left"/>
      <w:pPr>
        <w:tabs>
          <w:tab w:val="num" w:pos="0"/>
        </w:tabs>
        <w:ind w:left="84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7" w15:restartNumberingAfterBreak="0">
    <w:nsid w:val="00000008"/>
    <w:multiLevelType w:val="multilevel"/>
    <w:tmpl w:val="00000008"/>
    <w:name w:val="WWNum19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027C6F45"/>
    <w:multiLevelType w:val="hybridMultilevel"/>
    <w:tmpl w:val="17A22B8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4C07502"/>
    <w:multiLevelType w:val="hybridMultilevel"/>
    <w:tmpl w:val="36BAEF9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AA41F0A">
      <w:numFmt w:val="bullet"/>
      <w:lvlText w:val=""/>
      <w:lvlJc w:val="left"/>
      <w:pPr>
        <w:ind w:left="1440" w:hanging="360"/>
      </w:pPr>
      <w:rPr>
        <w:rFonts w:ascii="Wingdings" w:eastAsia="Times New Roman" w:hAnsi="Wingdings" w:cs="Aria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736098"/>
    <w:multiLevelType w:val="hybridMultilevel"/>
    <w:tmpl w:val="C5B8C8E0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6A609D2"/>
    <w:multiLevelType w:val="hybridMultilevel"/>
    <w:tmpl w:val="E6807190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E00EB0"/>
    <w:multiLevelType w:val="hybridMultilevel"/>
    <w:tmpl w:val="3EFA4EF2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D1235D"/>
    <w:multiLevelType w:val="hybridMultilevel"/>
    <w:tmpl w:val="B26E94BE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B969C9"/>
    <w:multiLevelType w:val="multilevel"/>
    <w:tmpl w:val="0F8230C4"/>
    <w:lvl w:ilvl="0">
      <w:start w:val="1"/>
      <w:numFmt w:val="bullet"/>
      <w:lvlText w:val=""/>
      <w:lvlJc w:val="left"/>
      <w:pPr>
        <w:tabs>
          <w:tab w:val="num" w:pos="0"/>
        </w:tabs>
        <w:ind w:left="8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num w:numId="1" w16cid:durableId="1852791592">
    <w:abstractNumId w:val="0"/>
  </w:num>
  <w:num w:numId="2" w16cid:durableId="1096753207">
    <w:abstractNumId w:val="1"/>
  </w:num>
  <w:num w:numId="3" w16cid:durableId="1352729338">
    <w:abstractNumId w:val="2"/>
  </w:num>
  <w:num w:numId="4" w16cid:durableId="745608723">
    <w:abstractNumId w:val="3"/>
  </w:num>
  <w:num w:numId="5" w16cid:durableId="19017389">
    <w:abstractNumId w:val="4"/>
  </w:num>
  <w:num w:numId="6" w16cid:durableId="1129976776">
    <w:abstractNumId w:val="5"/>
  </w:num>
  <w:num w:numId="7" w16cid:durableId="996300128">
    <w:abstractNumId w:val="6"/>
  </w:num>
  <w:num w:numId="8" w16cid:durableId="868027531">
    <w:abstractNumId w:val="7"/>
  </w:num>
  <w:num w:numId="9" w16cid:durableId="1955095850">
    <w:abstractNumId w:val="8"/>
  </w:num>
  <w:num w:numId="10" w16cid:durableId="1939557853">
    <w:abstractNumId w:val="14"/>
  </w:num>
  <w:num w:numId="11" w16cid:durableId="348528744">
    <w:abstractNumId w:val="13"/>
  </w:num>
  <w:num w:numId="12" w16cid:durableId="399908234">
    <w:abstractNumId w:val="12"/>
  </w:num>
  <w:num w:numId="13" w16cid:durableId="1350253802">
    <w:abstractNumId w:val="15"/>
  </w:num>
  <w:num w:numId="14" w16cid:durableId="66152380">
    <w:abstractNumId w:val="11"/>
  </w:num>
  <w:num w:numId="15" w16cid:durableId="173149791">
    <w:abstractNumId w:val="10"/>
  </w:num>
  <w:num w:numId="16" w16cid:durableId="408163175">
    <w:abstractNumId w:val="9"/>
  </w:num>
  <w:num w:numId="17" w16cid:durableId="602303461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571"/>
    <w:rsid w:val="000060E3"/>
    <w:rsid w:val="000156A3"/>
    <w:rsid w:val="00027D29"/>
    <w:rsid w:val="00032C67"/>
    <w:rsid w:val="000363DB"/>
    <w:rsid w:val="00054C1C"/>
    <w:rsid w:val="00071C73"/>
    <w:rsid w:val="000857B3"/>
    <w:rsid w:val="000B10E3"/>
    <w:rsid w:val="000B70E8"/>
    <w:rsid w:val="000C3055"/>
    <w:rsid w:val="000C3EB0"/>
    <w:rsid w:val="000D571F"/>
    <w:rsid w:val="000E1B50"/>
    <w:rsid w:val="000E5D90"/>
    <w:rsid w:val="000F2356"/>
    <w:rsid w:val="00161EA8"/>
    <w:rsid w:val="0017405D"/>
    <w:rsid w:val="0017758D"/>
    <w:rsid w:val="00185746"/>
    <w:rsid w:val="00185D97"/>
    <w:rsid w:val="001972E2"/>
    <w:rsid w:val="001A1172"/>
    <w:rsid w:val="001C2797"/>
    <w:rsid w:val="001D6DB6"/>
    <w:rsid w:val="001D7BA0"/>
    <w:rsid w:val="001F22A5"/>
    <w:rsid w:val="001F5ADF"/>
    <w:rsid w:val="001F5C1B"/>
    <w:rsid w:val="00230AAE"/>
    <w:rsid w:val="00235E41"/>
    <w:rsid w:val="00237BA4"/>
    <w:rsid w:val="002419EC"/>
    <w:rsid w:val="002433D7"/>
    <w:rsid w:val="00246C13"/>
    <w:rsid w:val="00255EFB"/>
    <w:rsid w:val="00265E34"/>
    <w:rsid w:val="00272CEB"/>
    <w:rsid w:val="002751B2"/>
    <w:rsid w:val="002810A1"/>
    <w:rsid w:val="002B51A8"/>
    <w:rsid w:val="002F5D9C"/>
    <w:rsid w:val="00321139"/>
    <w:rsid w:val="00340DE2"/>
    <w:rsid w:val="003A391A"/>
    <w:rsid w:val="003C0ACE"/>
    <w:rsid w:val="003C395A"/>
    <w:rsid w:val="00402A92"/>
    <w:rsid w:val="00403FFC"/>
    <w:rsid w:val="00407445"/>
    <w:rsid w:val="00412461"/>
    <w:rsid w:val="00417B33"/>
    <w:rsid w:val="00420226"/>
    <w:rsid w:val="00423CF1"/>
    <w:rsid w:val="004557F4"/>
    <w:rsid w:val="004708D1"/>
    <w:rsid w:val="004908AB"/>
    <w:rsid w:val="00493731"/>
    <w:rsid w:val="00496C31"/>
    <w:rsid w:val="004A14C4"/>
    <w:rsid w:val="004A69E6"/>
    <w:rsid w:val="004E23C9"/>
    <w:rsid w:val="00502C56"/>
    <w:rsid w:val="00502DD7"/>
    <w:rsid w:val="00503FB9"/>
    <w:rsid w:val="00563D82"/>
    <w:rsid w:val="00572073"/>
    <w:rsid w:val="005A0A18"/>
    <w:rsid w:val="005A4C77"/>
    <w:rsid w:val="005B63DD"/>
    <w:rsid w:val="005C6A7D"/>
    <w:rsid w:val="005D2B41"/>
    <w:rsid w:val="005E117F"/>
    <w:rsid w:val="00607F92"/>
    <w:rsid w:val="00610B72"/>
    <w:rsid w:val="00631103"/>
    <w:rsid w:val="00665481"/>
    <w:rsid w:val="006764FB"/>
    <w:rsid w:val="006968CA"/>
    <w:rsid w:val="006D4DDF"/>
    <w:rsid w:val="006E4D84"/>
    <w:rsid w:val="006E5EDA"/>
    <w:rsid w:val="00706EB7"/>
    <w:rsid w:val="00715F4C"/>
    <w:rsid w:val="007208B5"/>
    <w:rsid w:val="00751120"/>
    <w:rsid w:val="00757F30"/>
    <w:rsid w:val="00766B20"/>
    <w:rsid w:val="007A7FA3"/>
    <w:rsid w:val="007B3B01"/>
    <w:rsid w:val="007C343A"/>
    <w:rsid w:val="007D048F"/>
    <w:rsid w:val="007D59D5"/>
    <w:rsid w:val="007D66AA"/>
    <w:rsid w:val="007D6DF4"/>
    <w:rsid w:val="008140BE"/>
    <w:rsid w:val="00815DEF"/>
    <w:rsid w:val="008169B6"/>
    <w:rsid w:val="008279E8"/>
    <w:rsid w:val="00842211"/>
    <w:rsid w:val="00843066"/>
    <w:rsid w:val="00851325"/>
    <w:rsid w:val="00876255"/>
    <w:rsid w:val="00892220"/>
    <w:rsid w:val="008A3444"/>
    <w:rsid w:val="008A74DA"/>
    <w:rsid w:val="008D0464"/>
    <w:rsid w:val="008F7032"/>
    <w:rsid w:val="00900C94"/>
    <w:rsid w:val="009759BF"/>
    <w:rsid w:val="00981CAE"/>
    <w:rsid w:val="009855EF"/>
    <w:rsid w:val="009E4375"/>
    <w:rsid w:val="00A1214B"/>
    <w:rsid w:val="00A458CE"/>
    <w:rsid w:val="00A85571"/>
    <w:rsid w:val="00A9681F"/>
    <w:rsid w:val="00AC7DDA"/>
    <w:rsid w:val="00B03E8C"/>
    <w:rsid w:val="00B2290A"/>
    <w:rsid w:val="00B35412"/>
    <w:rsid w:val="00B45D09"/>
    <w:rsid w:val="00B52A94"/>
    <w:rsid w:val="00B63D83"/>
    <w:rsid w:val="00BA0DB0"/>
    <w:rsid w:val="00C3232E"/>
    <w:rsid w:val="00C372D0"/>
    <w:rsid w:val="00C45409"/>
    <w:rsid w:val="00C56C45"/>
    <w:rsid w:val="00C570C7"/>
    <w:rsid w:val="00C66DB4"/>
    <w:rsid w:val="00C802C6"/>
    <w:rsid w:val="00C91B87"/>
    <w:rsid w:val="00CA1205"/>
    <w:rsid w:val="00CB1FBB"/>
    <w:rsid w:val="00CB733B"/>
    <w:rsid w:val="00CC39EB"/>
    <w:rsid w:val="00CE417F"/>
    <w:rsid w:val="00D01BF2"/>
    <w:rsid w:val="00D150E0"/>
    <w:rsid w:val="00D16A23"/>
    <w:rsid w:val="00D238FA"/>
    <w:rsid w:val="00D26918"/>
    <w:rsid w:val="00D50424"/>
    <w:rsid w:val="00D52226"/>
    <w:rsid w:val="00D52A46"/>
    <w:rsid w:val="00D64F10"/>
    <w:rsid w:val="00D70B58"/>
    <w:rsid w:val="00E32C25"/>
    <w:rsid w:val="00E47ED9"/>
    <w:rsid w:val="00E522B9"/>
    <w:rsid w:val="00E62971"/>
    <w:rsid w:val="00E90B9A"/>
    <w:rsid w:val="00E93614"/>
    <w:rsid w:val="00EA38DC"/>
    <w:rsid w:val="00EA4F13"/>
    <w:rsid w:val="00EB57A7"/>
    <w:rsid w:val="00EB6E4F"/>
    <w:rsid w:val="00EB76CB"/>
    <w:rsid w:val="00EE3496"/>
    <w:rsid w:val="00EE72E2"/>
    <w:rsid w:val="00EF5839"/>
    <w:rsid w:val="00F1720D"/>
    <w:rsid w:val="00F364EB"/>
    <w:rsid w:val="00F4748F"/>
    <w:rsid w:val="00F60BCB"/>
    <w:rsid w:val="00F60E48"/>
    <w:rsid w:val="00F7129E"/>
    <w:rsid w:val="00F96BE9"/>
    <w:rsid w:val="00FB4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E092403"/>
  <w15:chartTrackingRefBased/>
  <w15:docId w15:val="{DBE41861-F27E-47CF-8389-365A87F07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kern w:val="1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ListLabel1">
    <w:name w:val="ListLabel 1"/>
    <w:rPr>
      <w:rFonts w:eastAsia="Times New Roman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Wingdings"/>
    </w:rPr>
  </w:style>
  <w:style w:type="character" w:customStyle="1" w:styleId="ListLabel4">
    <w:name w:val="ListLabel 4"/>
    <w:rPr>
      <w:rFonts w:cs="Symbol"/>
    </w:rPr>
  </w:style>
  <w:style w:type="character" w:customStyle="1" w:styleId="ListLabel5">
    <w:name w:val="ListLabel 5"/>
    <w:rPr>
      <w:rFonts w:cs="Arial"/>
    </w:rPr>
  </w:style>
  <w:style w:type="character" w:customStyle="1" w:styleId="VarsaylanParagrafYazTipi1">
    <w:name w:val="Varsayılan Paragraf Yazı Tipi1"/>
  </w:style>
  <w:style w:type="character" w:customStyle="1" w:styleId="HeaderChar">
    <w:name w:val="Header Char"/>
    <w:basedOn w:val="VarsaylanParagrafYazTipi1"/>
  </w:style>
  <w:style w:type="character" w:customStyle="1" w:styleId="FooterChar">
    <w:name w:val="Footer Char"/>
    <w:basedOn w:val="VarsaylanParagrafYazTipi1"/>
  </w:style>
  <w:style w:type="character" w:customStyle="1" w:styleId="BalloonTextChar">
    <w:name w:val="Balloon Text Char"/>
    <w:basedOn w:val="VarsaylanParagrafYazTipi1"/>
  </w:style>
  <w:style w:type="character" w:customStyle="1" w:styleId="CharChar1">
    <w:name w:val="Char Char1"/>
    <w:basedOn w:val="VarsaylanParagrafYazTipi1"/>
  </w:style>
  <w:style w:type="paragraph" w:customStyle="1" w:styleId="Balk">
    <w:name w:val="Başlık"/>
    <w:basedOn w:val="Normal"/>
    <w:next w:val="GvdeMetni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GvdeMetni">
    <w:name w:val="Body Text"/>
    <w:basedOn w:val="Normal"/>
    <w:pPr>
      <w:spacing w:after="120"/>
    </w:pPr>
  </w:style>
  <w:style w:type="paragraph" w:styleId="KonuBal">
    <w:name w:val="Title"/>
    <w:basedOn w:val="Balk"/>
    <w:next w:val="AltKonuBal"/>
    <w:qFormat/>
  </w:style>
  <w:style w:type="paragraph" w:customStyle="1" w:styleId="AltKonuBal">
    <w:name w:val="Alt Konu Başlığı"/>
    <w:basedOn w:val="Balk"/>
    <w:next w:val="GvdeMetni"/>
    <w:qFormat/>
    <w:pPr>
      <w:jc w:val="center"/>
    </w:pPr>
    <w:rPr>
      <w:i/>
      <w:iCs/>
    </w:rPr>
  </w:style>
  <w:style w:type="paragraph" w:styleId="Liste">
    <w:name w:val="List"/>
    <w:basedOn w:val="GvdeMetni"/>
    <w:rPr>
      <w:rFonts w:cs="Tahoma"/>
    </w:rPr>
  </w:style>
  <w:style w:type="paragraph" w:customStyle="1" w:styleId="Dizin">
    <w:name w:val="Dizin"/>
    <w:basedOn w:val="Normal"/>
    <w:pPr>
      <w:suppressLineNumbers/>
    </w:pPr>
    <w:rPr>
      <w:rFonts w:cs="Tahoma"/>
    </w:rPr>
  </w:style>
  <w:style w:type="paragraph" w:customStyle="1" w:styleId="stbilgi">
    <w:name w:val="Üstbilgi"/>
    <w:basedOn w:val="Normal"/>
    <w:pPr>
      <w:suppressLineNumbers/>
      <w:tabs>
        <w:tab w:val="center" w:pos="4536"/>
        <w:tab w:val="right" w:pos="9072"/>
      </w:tabs>
    </w:pPr>
  </w:style>
  <w:style w:type="paragraph" w:customStyle="1" w:styleId="Altbilgi">
    <w:name w:val="Altbilgi"/>
    <w:basedOn w:val="Normal"/>
    <w:pPr>
      <w:suppressLineNumbers/>
      <w:tabs>
        <w:tab w:val="center" w:pos="4536"/>
        <w:tab w:val="right" w:pos="9072"/>
      </w:tabs>
    </w:pPr>
  </w:style>
  <w:style w:type="paragraph" w:customStyle="1" w:styleId="BalonMetni1">
    <w:name w:val="Balon Metni1"/>
    <w:basedOn w:val="Normal"/>
  </w:style>
  <w:style w:type="paragraph" w:customStyle="1" w:styleId="ListeParagraf1">
    <w:name w:val="Liste Paragraf1"/>
    <w:basedOn w:val="Normal"/>
  </w:style>
  <w:style w:type="paragraph" w:customStyle="1" w:styleId="Tabloerii">
    <w:name w:val="Tablo İçeriği"/>
    <w:basedOn w:val="Normal"/>
    <w:pPr>
      <w:suppressLineNumbers/>
    </w:pPr>
  </w:style>
  <w:style w:type="paragraph" w:styleId="NormalWeb">
    <w:name w:val="Normal (Web)"/>
    <w:basedOn w:val="Normal"/>
    <w:uiPriority w:val="99"/>
    <w:rsid w:val="009855EF"/>
    <w:pPr>
      <w:suppressAutoHyphens w:val="0"/>
      <w:spacing w:before="100" w:beforeAutospacing="1" w:after="119"/>
    </w:pPr>
    <w:rPr>
      <w:kern w:val="0"/>
      <w:lang w:eastAsia="tr-TR"/>
    </w:rPr>
  </w:style>
  <w:style w:type="paragraph" w:styleId="ListeParagraf">
    <w:name w:val="List Paragraph"/>
    <w:basedOn w:val="Normal"/>
    <w:uiPriority w:val="34"/>
    <w:qFormat/>
    <w:rsid w:val="00851325"/>
    <w:pPr>
      <w:ind w:left="708"/>
    </w:pPr>
  </w:style>
  <w:style w:type="paragraph" w:styleId="BalonMetni">
    <w:name w:val="Balloon Text"/>
    <w:basedOn w:val="Normal"/>
    <w:link w:val="BalonMetniChar"/>
    <w:rsid w:val="008A344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8A3444"/>
    <w:rPr>
      <w:rFonts w:ascii="Segoe UI" w:hAnsi="Segoe UI" w:cs="Segoe UI"/>
      <w:kern w:val="1"/>
      <w:sz w:val="18"/>
      <w:szCs w:val="18"/>
      <w:lang w:eastAsia="ar-SA"/>
    </w:rPr>
  </w:style>
  <w:style w:type="paragraph" w:styleId="stBilgi0">
    <w:name w:val="header"/>
    <w:basedOn w:val="Normal"/>
    <w:link w:val="stBilgiChar"/>
    <w:rsid w:val="008A74D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0"/>
    <w:rsid w:val="008A74DA"/>
    <w:rPr>
      <w:kern w:val="1"/>
      <w:sz w:val="24"/>
      <w:szCs w:val="24"/>
      <w:lang w:eastAsia="ar-SA"/>
    </w:rPr>
  </w:style>
  <w:style w:type="paragraph" w:styleId="AltBilgi0">
    <w:name w:val="footer"/>
    <w:basedOn w:val="Normal"/>
    <w:link w:val="AltBilgiChar"/>
    <w:rsid w:val="008A74D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0"/>
    <w:rsid w:val="008A74DA"/>
    <w:rPr>
      <w:kern w:val="1"/>
      <w:sz w:val="24"/>
      <w:szCs w:val="24"/>
      <w:lang w:eastAsia="ar-SA"/>
    </w:rPr>
  </w:style>
  <w:style w:type="character" w:styleId="Kpr">
    <w:name w:val="Hyperlink"/>
    <w:rsid w:val="00C56C45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C3232E"/>
    <w:pPr>
      <w:widowControl w:val="0"/>
      <w:suppressAutoHyphens w:val="0"/>
      <w:autoSpaceDE w:val="0"/>
      <w:autoSpaceDN w:val="0"/>
    </w:pPr>
    <w:rPr>
      <w:kern w:val="0"/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C3232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3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>Microsoft Corporation</Company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subject/>
  <dc:creator>ferhan.simsek</dc:creator>
  <cp:keywords/>
  <cp:lastModifiedBy>Admin</cp:lastModifiedBy>
  <cp:revision>5</cp:revision>
  <cp:lastPrinted>2021-02-05T10:47:00Z</cp:lastPrinted>
  <dcterms:created xsi:type="dcterms:W3CDTF">2026-03-05T12:45:00Z</dcterms:created>
  <dcterms:modified xsi:type="dcterms:W3CDTF">2026-03-30T18:55:00Z</dcterms:modified>
</cp:coreProperties>
</file>